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07222672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C72A72">
        <w:rPr>
          <w:b/>
          <w:bCs/>
        </w:rPr>
        <w:t>1</w:t>
      </w:r>
      <w:r w:rsidR="00B135B2">
        <w:rPr>
          <w:b/>
          <w:bCs/>
        </w:rPr>
        <w:t>6</w:t>
      </w:r>
      <w:r w:rsidR="009F3E9A">
        <w:rPr>
          <w:b/>
          <w:bCs/>
        </w:rPr>
        <w:t>/</w:t>
      </w:r>
      <w:r w:rsidR="00DC6F6D">
        <w:rPr>
          <w:b/>
          <w:bCs/>
        </w:rPr>
        <w:t>WI</w:t>
      </w:r>
      <w:r w:rsidR="009014F7">
        <w:rPr>
          <w:b/>
          <w:bCs/>
        </w:rPr>
        <w:t>/SMART/202</w:t>
      </w:r>
      <w:r w:rsidR="00B135B2">
        <w:rPr>
          <w:b/>
          <w:bCs/>
        </w:rPr>
        <w:t>6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612838" w:rsidRPr="00612838">
        <w:rPr>
          <w:bCs/>
        </w:rPr>
        <w:t>Zakup fabrycznie nowe</w:t>
      </w:r>
      <w:r w:rsidR="00B135B2">
        <w:rPr>
          <w:bCs/>
        </w:rPr>
        <w:t xml:space="preserve">j suwnicy </w:t>
      </w:r>
      <w:r w:rsidR="00612838" w:rsidRPr="00612838">
        <w:rPr>
          <w:bCs/>
        </w:rPr>
        <w:t>(1 szt.)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9014F7" w:rsidRPr="00FF21FD">
        <w:t>Andrzej Serafin "SERAFIN" Produkcja, Usługi, Handel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B135B2" w:rsidRPr="00C22F16" w14:paraId="4472DA7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78D043B" w14:textId="6103C78A" w:rsidR="00B135B2" w:rsidRPr="00C22F16" w:rsidRDefault="00B135B2" w:rsidP="00B135B2">
            <w:pPr>
              <w:jc w:val="both"/>
            </w:pPr>
            <w:r w:rsidRPr="00C22F16">
              <w:t xml:space="preserve">Podmiot spełnienia warunek udziału w postępowaniu dotyczący </w:t>
            </w:r>
            <w:r>
              <w:t>wiedzy i doświadczenia</w:t>
            </w:r>
          </w:p>
          <w:p w14:paraId="27E84891" w14:textId="77777777" w:rsidR="00B135B2" w:rsidRPr="00C22F16" w:rsidRDefault="00B135B2" w:rsidP="00B135B2">
            <w:pPr>
              <w:jc w:val="both"/>
            </w:pPr>
            <w:r w:rsidRPr="00C22F16">
              <w:t xml:space="preserve">(TAK / NIE) </w:t>
            </w:r>
          </w:p>
          <w:p w14:paraId="7A3C348E" w14:textId="6316B56F" w:rsidR="00B135B2" w:rsidRPr="00C22F16" w:rsidRDefault="00B135B2" w:rsidP="00B135B2">
            <w:pPr>
              <w:jc w:val="both"/>
            </w:pPr>
            <w:r w:rsidRPr="00C22F16">
              <w:t xml:space="preserve">(Oferent </w:t>
            </w:r>
            <w:r>
              <w:t>przedstawił wykaz zrealizowanych dostaw</w:t>
            </w:r>
            <w:r w:rsidR="001C612A">
              <w:t xml:space="preserve"> oraz dokumenty je potwierdzające.</w:t>
            </w:r>
            <w:r w:rsidRPr="00C22F16">
              <w:t xml:space="preserve"> </w:t>
            </w:r>
            <w:r>
              <w:t>Wykaz</w:t>
            </w:r>
            <w:r w:rsidRPr="00C22F16">
              <w:t xml:space="preserve"> stanowi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72B92950" w14:textId="77777777" w:rsidR="00B135B2" w:rsidRPr="00C22F16" w:rsidRDefault="00B135B2" w:rsidP="002614C4">
            <w:pPr>
              <w:jc w:val="center"/>
            </w:pP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82E93BB" w14:textId="77777777" w:rsidR="00B135B2" w:rsidRPr="00C22F16" w:rsidRDefault="00B135B2" w:rsidP="00B135B2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6DE63922" w14:textId="77777777" w:rsidR="00B135B2" w:rsidRPr="00C22F16" w:rsidRDefault="00B135B2" w:rsidP="00B135B2">
            <w:pPr>
              <w:jc w:val="both"/>
            </w:pPr>
            <w:r w:rsidRPr="00C22F16">
              <w:t xml:space="preserve">(TAK / NIE) </w:t>
            </w:r>
          </w:p>
          <w:p w14:paraId="1F7F0823" w14:textId="793B4C85" w:rsidR="004451FB" w:rsidRPr="00C22F16" w:rsidRDefault="00B135B2" w:rsidP="00B135B2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</w:t>
            </w:r>
            <w:r w:rsidR="001C612A">
              <w:t xml:space="preserve">. Oferent </w:t>
            </w:r>
            <w:r w:rsidR="001C612A">
              <w:lastRenderedPageBreak/>
              <w:t>wniósł wadium zgodnie z zapisami zapytania oraz dołączył stosowne potwierdzenie</w:t>
            </w:r>
            <w:r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lastRenderedPageBreak/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4CA6178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7306" w:type="dxa"/>
              <w:jc w:val="center"/>
              <w:tblLook w:val="04A0" w:firstRow="1" w:lastRow="0" w:firstColumn="1" w:lastColumn="0" w:noHBand="0" w:noVBand="1"/>
            </w:tblPr>
            <w:tblGrid>
              <w:gridCol w:w="2500"/>
              <w:gridCol w:w="1610"/>
              <w:gridCol w:w="1567"/>
              <w:gridCol w:w="1629"/>
            </w:tblGrid>
            <w:tr w:rsidR="00612838" w:rsidRPr="00C22F16" w14:paraId="762DA6E3" w14:textId="77777777" w:rsidTr="00612838">
              <w:trPr>
                <w:trHeight w:val="14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032CFE74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612838" w:rsidRPr="00833713" w:rsidRDefault="00612838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Podatek VAT(PLN) </w:t>
                  </w: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612838" w:rsidRPr="00833713" w:rsidRDefault="00612838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612838" w:rsidRPr="00C22F16" w14:paraId="4628BA6B" w14:textId="77777777" w:rsidTr="00612838">
              <w:trPr>
                <w:trHeight w:val="31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5D07B482" w:rsidR="00612838" w:rsidRPr="00346275" w:rsidRDefault="00612838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D0551">
                    <w:rPr>
                      <w:bCs/>
                      <w:color w:val="000000" w:themeColor="text1"/>
                      <w:sz w:val="20"/>
                      <w:szCs w:val="20"/>
                    </w:rPr>
                    <w:t>Fabrycznie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B135B2">
                    <w:rPr>
                      <w:bCs/>
                      <w:color w:val="000000" w:themeColor="text1"/>
                      <w:sz w:val="20"/>
                      <w:szCs w:val="20"/>
                    </w:rPr>
                    <w:t>nowa suwnica</w:t>
                  </w:r>
                  <w:r w:rsidR="005A755B" w:rsidRPr="005A755B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(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1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szt.)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23575618" w:rsidR="00612838" w:rsidRPr="00C22F16" w:rsidRDefault="0061283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612838" w:rsidRPr="00C22F16" w:rsidRDefault="0061283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612838" w:rsidRPr="00C22F16" w:rsidRDefault="0061283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5A606AA4" w:rsidR="003D0551" w:rsidRPr="00907AB6" w:rsidRDefault="003D0551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Okres gwarancji (w miesiącach)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7777777" w:rsidR="003D0551" w:rsidRPr="00C22F16" w:rsidRDefault="003D0551" w:rsidP="00596897">
            <w:pPr>
              <w:shd w:val="clear" w:color="auto" w:fill="FFFFFF"/>
              <w:jc w:val="both"/>
            </w:pPr>
          </w:p>
        </w:tc>
      </w:tr>
      <w:tr w:rsidR="00803DF6" w:rsidRPr="00C22F16" w14:paraId="1946BB25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1D815A4" w14:textId="08AE927C" w:rsidR="00803DF6" w:rsidRPr="009014F7" w:rsidRDefault="00937174" w:rsidP="00596897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b/>
                <w:bCs/>
              </w:rPr>
              <w:t>Termin dostawy (</w:t>
            </w:r>
            <w:r w:rsidR="00B135B2">
              <w:rPr>
                <w:rFonts w:eastAsia="Calibri"/>
                <w:b/>
                <w:bCs/>
              </w:rPr>
              <w:t>data dzienna</w:t>
            </w:r>
            <w:r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C7AD0E" w14:textId="784FA0C8" w:rsidR="00803DF6" w:rsidRPr="00C22F16" w:rsidRDefault="00803DF6" w:rsidP="00596897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537A2B5E" w14:textId="743336FF" w:rsidR="00B135B2" w:rsidRDefault="00B135B2" w:rsidP="00B135B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Oświadczamy, </w:t>
      </w:r>
      <w:r w:rsidRPr="00C22F16">
        <w:rPr>
          <w:sz w:val="24"/>
          <w:szCs w:val="24"/>
        </w:rPr>
        <w:t xml:space="preserve">że </w:t>
      </w:r>
      <w:r>
        <w:rPr>
          <w:sz w:val="24"/>
          <w:szCs w:val="24"/>
        </w:rPr>
        <w:t>posiadamy odpowiednią  wiedzę i doświadczenie niezbędne</w:t>
      </w:r>
      <w:r w:rsidRPr="00C22F16">
        <w:rPr>
          <w:sz w:val="24"/>
          <w:szCs w:val="24"/>
        </w:rPr>
        <w:t xml:space="preserve"> do wykonania zamówienia zgodnie z warunkami określonymi w zapytaniu ofertowym</w:t>
      </w:r>
      <w:r>
        <w:rPr>
          <w:sz w:val="24"/>
          <w:szCs w:val="24"/>
        </w:rPr>
        <w:t xml:space="preserve">. </w:t>
      </w:r>
    </w:p>
    <w:p w14:paraId="68DCB082" w14:textId="77777777" w:rsidR="00B135B2" w:rsidRDefault="00B135B2" w:rsidP="00B135B2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5B28AF38" w14:textId="77777777" w:rsidR="00B135B2" w:rsidRDefault="00B135B2" w:rsidP="00B135B2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6A985454" w14:textId="77777777" w:rsidR="00B135B2" w:rsidRDefault="00B135B2" w:rsidP="00B135B2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101FBB82" w14:textId="77777777" w:rsidR="00B135B2" w:rsidRDefault="00B135B2" w:rsidP="00B135B2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55FBE734" w14:textId="77777777" w:rsidR="00B135B2" w:rsidRDefault="00B135B2" w:rsidP="00B135B2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72F400E5" w14:textId="77777777" w:rsidR="00B135B2" w:rsidRPr="004479E0" w:rsidRDefault="00B135B2" w:rsidP="00B135B2">
      <w:pPr>
        <w:ind w:left="709"/>
        <w:jc w:val="both"/>
        <w:rPr>
          <w:b/>
          <w:bCs/>
        </w:rPr>
      </w:pPr>
      <w:r w:rsidRPr="004479E0">
        <w:rPr>
          <w:b/>
          <w:bCs/>
        </w:rPr>
        <w:t>Wykaz zrealizowanych zamówień:</w:t>
      </w:r>
    </w:p>
    <w:p w14:paraId="15D34FF9" w14:textId="77777777" w:rsidR="00B135B2" w:rsidRDefault="00B135B2" w:rsidP="00B135B2">
      <w:pPr>
        <w:jc w:val="both"/>
      </w:pPr>
    </w:p>
    <w:tbl>
      <w:tblPr>
        <w:tblW w:w="904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554"/>
        <w:gridCol w:w="2471"/>
        <w:gridCol w:w="1359"/>
        <w:gridCol w:w="2056"/>
      </w:tblGrid>
      <w:tr w:rsidR="00B135B2" w14:paraId="10D011F0" w14:textId="77777777" w:rsidTr="00B135B2">
        <w:trPr>
          <w:trHeight w:val="307"/>
          <w:jc w:val="right"/>
        </w:trPr>
        <w:tc>
          <w:tcPr>
            <w:tcW w:w="603" w:type="dxa"/>
          </w:tcPr>
          <w:p w14:paraId="66AFC3D2" w14:textId="77777777" w:rsidR="00B135B2" w:rsidRDefault="00B135B2" w:rsidP="0094626C">
            <w:pPr>
              <w:jc w:val="center"/>
            </w:pPr>
            <w:r>
              <w:t>L.p.</w:t>
            </w:r>
          </w:p>
        </w:tc>
        <w:tc>
          <w:tcPr>
            <w:tcW w:w="2554" w:type="dxa"/>
          </w:tcPr>
          <w:p w14:paraId="7FF82A40" w14:textId="77777777" w:rsidR="00B135B2" w:rsidRDefault="00B135B2" w:rsidP="0094626C">
            <w:pPr>
              <w:jc w:val="both"/>
            </w:pPr>
            <w:r>
              <w:t>P</w:t>
            </w:r>
            <w:r w:rsidRPr="004479E0">
              <w:t>rzedmiot i zakres zamówienia</w:t>
            </w:r>
          </w:p>
        </w:tc>
        <w:tc>
          <w:tcPr>
            <w:tcW w:w="2471" w:type="dxa"/>
          </w:tcPr>
          <w:p w14:paraId="6E79C6B8" w14:textId="77777777" w:rsidR="00B135B2" w:rsidRDefault="00B135B2" w:rsidP="0094626C">
            <w:pPr>
              <w:jc w:val="both"/>
            </w:pPr>
            <w:r>
              <w:rPr>
                <w:bCs/>
                <w:color w:val="000000"/>
              </w:rPr>
              <w:t>P</w:t>
            </w:r>
            <w:r w:rsidRPr="00F028A5">
              <w:rPr>
                <w:bCs/>
                <w:color w:val="000000"/>
              </w:rPr>
              <w:t>odstawowe parametry techniczne</w:t>
            </w:r>
          </w:p>
        </w:tc>
        <w:tc>
          <w:tcPr>
            <w:tcW w:w="1359" w:type="dxa"/>
          </w:tcPr>
          <w:p w14:paraId="50C96938" w14:textId="77777777" w:rsidR="00B135B2" w:rsidRDefault="00B135B2" w:rsidP="0094626C">
            <w:pPr>
              <w:jc w:val="both"/>
            </w:pPr>
            <w:r>
              <w:rPr>
                <w:bCs/>
                <w:color w:val="000000"/>
              </w:rPr>
              <w:t>D</w:t>
            </w:r>
            <w:r w:rsidRPr="00F028A5">
              <w:rPr>
                <w:bCs/>
                <w:color w:val="000000"/>
              </w:rPr>
              <w:t>aty realizacji</w:t>
            </w:r>
          </w:p>
        </w:tc>
        <w:tc>
          <w:tcPr>
            <w:tcW w:w="2056" w:type="dxa"/>
          </w:tcPr>
          <w:p w14:paraId="59D6643B" w14:textId="77777777" w:rsidR="00B135B2" w:rsidRDefault="00B135B2" w:rsidP="0094626C">
            <w:pPr>
              <w:jc w:val="both"/>
            </w:pPr>
            <w:r>
              <w:t>P</w:t>
            </w:r>
            <w:r w:rsidRPr="00AF0FBA">
              <w:t>odmioty, na rzecz których zamówienia zostały wykonane</w:t>
            </w:r>
          </w:p>
        </w:tc>
      </w:tr>
      <w:tr w:rsidR="00B135B2" w14:paraId="1A7D4630" w14:textId="77777777" w:rsidTr="00B135B2">
        <w:trPr>
          <w:trHeight w:val="307"/>
          <w:jc w:val="right"/>
        </w:trPr>
        <w:tc>
          <w:tcPr>
            <w:tcW w:w="603" w:type="dxa"/>
          </w:tcPr>
          <w:p w14:paraId="194CEA40" w14:textId="77777777" w:rsidR="00B135B2" w:rsidRDefault="00B135B2" w:rsidP="0094626C">
            <w:pPr>
              <w:jc w:val="both"/>
            </w:pPr>
            <w:r>
              <w:t>1</w:t>
            </w:r>
          </w:p>
        </w:tc>
        <w:tc>
          <w:tcPr>
            <w:tcW w:w="2554" w:type="dxa"/>
          </w:tcPr>
          <w:p w14:paraId="36C3465C" w14:textId="77777777" w:rsidR="00B135B2" w:rsidRDefault="00B135B2" w:rsidP="0094626C">
            <w:pPr>
              <w:jc w:val="both"/>
            </w:pPr>
          </w:p>
        </w:tc>
        <w:tc>
          <w:tcPr>
            <w:tcW w:w="2471" w:type="dxa"/>
          </w:tcPr>
          <w:p w14:paraId="7C6EF83B" w14:textId="77777777" w:rsidR="00B135B2" w:rsidRDefault="00B135B2" w:rsidP="0094626C">
            <w:pPr>
              <w:jc w:val="both"/>
            </w:pPr>
          </w:p>
        </w:tc>
        <w:tc>
          <w:tcPr>
            <w:tcW w:w="1359" w:type="dxa"/>
          </w:tcPr>
          <w:p w14:paraId="4835F435" w14:textId="77777777" w:rsidR="00B135B2" w:rsidRDefault="00B135B2" w:rsidP="0094626C">
            <w:pPr>
              <w:jc w:val="both"/>
            </w:pPr>
          </w:p>
        </w:tc>
        <w:tc>
          <w:tcPr>
            <w:tcW w:w="2056" w:type="dxa"/>
          </w:tcPr>
          <w:p w14:paraId="58E669FF" w14:textId="77777777" w:rsidR="00B135B2" w:rsidRDefault="00B135B2" w:rsidP="0094626C">
            <w:pPr>
              <w:jc w:val="both"/>
            </w:pPr>
          </w:p>
        </w:tc>
      </w:tr>
      <w:tr w:rsidR="00B135B2" w14:paraId="34F5C39B" w14:textId="77777777" w:rsidTr="00B135B2">
        <w:trPr>
          <w:trHeight w:val="307"/>
          <w:jc w:val="right"/>
        </w:trPr>
        <w:tc>
          <w:tcPr>
            <w:tcW w:w="603" w:type="dxa"/>
          </w:tcPr>
          <w:p w14:paraId="52FA5E27" w14:textId="77777777" w:rsidR="00B135B2" w:rsidRDefault="00B135B2" w:rsidP="0094626C">
            <w:pPr>
              <w:jc w:val="both"/>
            </w:pPr>
            <w:r>
              <w:t>2</w:t>
            </w:r>
          </w:p>
        </w:tc>
        <w:tc>
          <w:tcPr>
            <w:tcW w:w="2554" w:type="dxa"/>
          </w:tcPr>
          <w:p w14:paraId="69FAD947" w14:textId="77777777" w:rsidR="00B135B2" w:rsidRDefault="00B135B2" w:rsidP="0094626C">
            <w:pPr>
              <w:jc w:val="both"/>
            </w:pPr>
          </w:p>
        </w:tc>
        <w:tc>
          <w:tcPr>
            <w:tcW w:w="2471" w:type="dxa"/>
          </w:tcPr>
          <w:p w14:paraId="576E7433" w14:textId="77777777" w:rsidR="00B135B2" w:rsidRDefault="00B135B2" w:rsidP="0094626C">
            <w:pPr>
              <w:jc w:val="both"/>
            </w:pPr>
          </w:p>
        </w:tc>
        <w:tc>
          <w:tcPr>
            <w:tcW w:w="1359" w:type="dxa"/>
          </w:tcPr>
          <w:p w14:paraId="436CA896" w14:textId="77777777" w:rsidR="00B135B2" w:rsidRDefault="00B135B2" w:rsidP="0094626C">
            <w:pPr>
              <w:jc w:val="both"/>
            </w:pPr>
          </w:p>
        </w:tc>
        <w:tc>
          <w:tcPr>
            <w:tcW w:w="2056" w:type="dxa"/>
          </w:tcPr>
          <w:p w14:paraId="3A8C5716" w14:textId="77777777" w:rsidR="00B135B2" w:rsidRDefault="00B135B2" w:rsidP="0094626C">
            <w:pPr>
              <w:jc w:val="both"/>
            </w:pPr>
          </w:p>
        </w:tc>
      </w:tr>
      <w:tr w:rsidR="00B135B2" w14:paraId="3FDB90C6" w14:textId="77777777" w:rsidTr="00B135B2">
        <w:trPr>
          <w:trHeight w:val="307"/>
          <w:jc w:val="right"/>
        </w:trPr>
        <w:tc>
          <w:tcPr>
            <w:tcW w:w="603" w:type="dxa"/>
          </w:tcPr>
          <w:p w14:paraId="58345155" w14:textId="654DCC1A" w:rsidR="00B135B2" w:rsidRDefault="00B135B2" w:rsidP="0094626C">
            <w:pPr>
              <w:jc w:val="both"/>
            </w:pPr>
            <w:r>
              <w:t>3</w:t>
            </w:r>
          </w:p>
        </w:tc>
        <w:tc>
          <w:tcPr>
            <w:tcW w:w="2554" w:type="dxa"/>
          </w:tcPr>
          <w:p w14:paraId="6A210584" w14:textId="77777777" w:rsidR="00B135B2" w:rsidRDefault="00B135B2" w:rsidP="0094626C">
            <w:pPr>
              <w:jc w:val="both"/>
            </w:pPr>
          </w:p>
        </w:tc>
        <w:tc>
          <w:tcPr>
            <w:tcW w:w="2471" w:type="dxa"/>
          </w:tcPr>
          <w:p w14:paraId="0FDD786A" w14:textId="77777777" w:rsidR="00B135B2" w:rsidRDefault="00B135B2" w:rsidP="0094626C">
            <w:pPr>
              <w:jc w:val="both"/>
            </w:pPr>
          </w:p>
        </w:tc>
        <w:tc>
          <w:tcPr>
            <w:tcW w:w="1359" w:type="dxa"/>
          </w:tcPr>
          <w:p w14:paraId="3E613DB8" w14:textId="77777777" w:rsidR="00B135B2" w:rsidRDefault="00B135B2" w:rsidP="0094626C">
            <w:pPr>
              <w:jc w:val="both"/>
            </w:pPr>
          </w:p>
        </w:tc>
        <w:tc>
          <w:tcPr>
            <w:tcW w:w="2056" w:type="dxa"/>
          </w:tcPr>
          <w:p w14:paraId="33899310" w14:textId="77777777" w:rsidR="00B135B2" w:rsidRDefault="00B135B2" w:rsidP="0094626C">
            <w:pPr>
              <w:jc w:val="both"/>
            </w:pPr>
          </w:p>
        </w:tc>
      </w:tr>
      <w:tr w:rsidR="00B135B2" w14:paraId="7B438100" w14:textId="77777777" w:rsidTr="00B135B2">
        <w:trPr>
          <w:trHeight w:val="307"/>
          <w:jc w:val="right"/>
        </w:trPr>
        <w:tc>
          <w:tcPr>
            <w:tcW w:w="603" w:type="dxa"/>
          </w:tcPr>
          <w:p w14:paraId="5D49A0BB" w14:textId="749BE8EB" w:rsidR="00B135B2" w:rsidRDefault="00B135B2" w:rsidP="0094626C">
            <w:pPr>
              <w:jc w:val="both"/>
            </w:pPr>
            <w:r>
              <w:t>4</w:t>
            </w:r>
          </w:p>
        </w:tc>
        <w:tc>
          <w:tcPr>
            <w:tcW w:w="2554" w:type="dxa"/>
          </w:tcPr>
          <w:p w14:paraId="6CA80A7C" w14:textId="77777777" w:rsidR="00B135B2" w:rsidRDefault="00B135B2" w:rsidP="0094626C">
            <w:pPr>
              <w:jc w:val="both"/>
            </w:pPr>
          </w:p>
        </w:tc>
        <w:tc>
          <w:tcPr>
            <w:tcW w:w="2471" w:type="dxa"/>
          </w:tcPr>
          <w:p w14:paraId="05A72E1D" w14:textId="77777777" w:rsidR="00B135B2" w:rsidRDefault="00B135B2" w:rsidP="0094626C">
            <w:pPr>
              <w:jc w:val="both"/>
            </w:pPr>
          </w:p>
        </w:tc>
        <w:tc>
          <w:tcPr>
            <w:tcW w:w="1359" w:type="dxa"/>
          </w:tcPr>
          <w:p w14:paraId="79A0B3C5" w14:textId="77777777" w:rsidR="00B135B2" w:rsidRDefault="00B135B2" w:rsidP="0094626C">
            <w:pPr>
              <w:jc w:val="both"/>
            </w:pPr>
          </w:p>
        </w:tc>
        <w:tc>
          <w:tcPr>
            <w:tcW w:w="2056" w:type="dxa"/>
          </w:tcPr>
          <w:p w14:paraId="251D9756" w14:textId="77777777" w:rsidR="00B135B2" w:rsidRDefault="00B135B2" w:rsidP="0094626C">
            <w:pPr>
              <w:jc w:val="both"/>
            </w:pPr>
          </w:p>
        </w:tc>
      </w:tr>
      <w:tr w:rsidR="00B135B2" w14:paraId="02447327" w14:textId="77777777" w:rsidTr="00B135B2">
        <w:trPr>
          <w:trHeight w:val="307"/>
          <w:jc w:val="right"/>
        </w:trPr>
        <w:tc>
          <w:tcPr>
            <w:tcW w:w="603" w:type="dxa"/>
          </w:tcPr>
          <w:p w14:paraId="0A79C25E" w14:textId="1C4379A8" w:rsidR="00B135B2" w:rsidRDefault="00B135B2" w:rsidP="0094626C">
            <w:pPr>
              <w:jc w:val="both"/>
            </w:pPr>
            <w:r>
              <w:t>5</w:t>
            </w:r>
          </w:p>
        </w:tc>
        <w:tc>
          <w:tcPr>
            <w:tcW w:w="2554" w:type="dxa"/>
          </w:tcPr>
          <w:p w14:paraId="7C224F29" w14:textId="77777777" w:rsidR="00B135B2" w:rsidRDefault="00B135B2" w:rsidP="0094626C">
            <w:pPr>
              <w:jc w:val="both"/>
            </w:pPr>
          </w:p>
        </w:tc>
        <w:tc>
          <w:tcPr>
            <w:tcW w:w="2471" w:type="dxa"/>
          </w:tcPr>
          <w:p w14:paraId="4B43CEE1" w14:textId="77777777" w:rsidR="00B135B2" w:rsidRDefault="00B135B2" w:rsidP="0094626C">
            <w:pPr>
              <w:jc w:val="both"/>
            </w:pPr>
          </w:p>
        </w:tc>
        <w:tc>
          <w:tcPr>
            <w:tcW w:w="1359" w:type="dxa"/>
          </w:tcPr>
          <w:p w14:paraId="036478AA" w14:textId="77777777" w:rsidR="00B135B2" w:rsidRDefault="00B135B2" w:rsidP="0094626C">
            <w:pPr>
              <w:jc w:val="both"/>
            </w:pPr>
          </w:p>
        </w:tc>
        <w:tc>
          <w:tcPr>
            <w:tcW w:w="2056" w:type="dxa"/>
          </w:tcPr>
          <w:p w14:paraId="4075CCF4" w14:textId="77777777" w:rsidR="00B135B2" w:rsidRDefault="00B135B2" w:rsidP="0094626C">
            <w:pPr>
              <w:jc w:val="both"/>
            </w:pPr>
          </w:p>
        </w:tc>
      </w:tr>
      <w:tr w:rsidR="00B135B2" w14:paraId="3928B2C3" w14:textId="77777777" w:rsidTr="00B135B2">
        <w:trPr>
          <w:trHeight w:val="307"/>
          <w:jc w:val="right"/>
        </w:trPr>
        <w:tc>
          <w:tcPr>
            <w:tcW w:w="603" w:type="dxa"/>
          </w:tcPr>
          <w:p w14:paraId="535DD844" w14:textId="77777777" w:rsidR="00B135B2" w:rsidRDefault="00B135B2" w:rsidP="0094626C">
            <w:pPr>
              <w:jc w:val="both"/>
            </w:pPr>
            <w:r>
              <w:t>n</w:t>
            </w:r>
          </w:p>
        </w:tc>
        <w:tc>
          <w:tcPr>
            <w:tcW w:w="2554" w:type="dxa"/>
          </w:tcPr>
          <w:p w14:paraId="523E8311" w14:textId="77777777" w:rsidR="00B135B2" w:rsidRDefault="00B135B2" w:rsidP="0094626C">
            <w:pPr>
              <w:jc w:val="both"/>
            </w:pPr>
          </w:p>
        </w:tc>
        <w:tc>
          <w:tcPr>
            <w:tcW w:w="2471" w:type="dxa"/>
          </w:tcPr>
          <w:p w14:paraId="4336FF43" w14:textId="77777777" w:rsidR="00B135B2" w:rsidRDefault="00B135B2" w:rsidP="0094626C">
            <w:pPr>
              <w:jc w:val="both"/>
            </w:pPr>
          </w:p>
        </w:tc>
        <w:tc>
          <w:tcPr>
            <w:tcW w:w="1359" w:type="dxa"/>
          </w:tcPr>
          <w:p w14:paraId="2FEB903F" w14:textId="77777777" w:rsidR="00B135B2" w:rsidRDefault="00B135B2" w:rsidP="0094626C">
            <w:pPr>
              <w:jc w:val="both"/>
            </w:pPr>
          </w:p>
        </w:tc>
        <w:tc>
          <w:tcPr>
            <w:tcW w:w="2056" w:type="dxa"/>
          </w:tcPr>
          <w:p w14:paraId="7B0991BB" w14:textId="77777777" w:rsidR="00B135B2" w:rsidRDefault="00B135B2" w:rsidP="0094626C">
            <w:pPr>
              <w:jc w:val="both"/>
            </w:pPr>
          </w:p>
        </w:tc>
      </w:tr>
    </w:tbl>
    <w:p w14:paraId="695EB82E" w14:textId="77777777" w:rsidR="00B135B2" w:rsidRDefault="00B135B2" w:rsidP="00B135B2">
      <w:pPr>
        <w:jc w:val="both"/>
      </w:pPr>
    </w:p>
    <w:p w14:paraId="71CCB8A4" w14:textId="77777777" w:rsidR="00B135B2" w:rsidRDefault="00B135B2" w:rsidP="00B135B2">
      <w:pPr>
        <w:jc w:val="both"/>
      </w:pPr>
      <w:r>
        <w:t xml:space="preserve">Na potwierdzenie powyższego warunki załączamy do oferty </w:t>
      </w:r>
    </w:p>
    <w:p w14:paraId="55D4560D" w14:textId="77777777" w:rsidR="00B135B2" w:rsidRDefault="00B135B2" w:rsidP="00B135B2">
      <w:pPr>
        <w:jc w:val="both"/>
      </w:pPr>
    </w:p>
    <w:p w14:paraId="4DF60EE8" w14:textId="77777777" w:rsidR="00B135B2" w:rsidRDefault="00B135B2" w:rsidP="00B135B2">
      <w:pPr>
        <w:keepNext/>
        <w:keepLines/>
        <w:numPr>
          <w:ilvl w:val="0"/>
          <w:numId w:val="21"/>
        </w:numPr>
        <w:jc w:val="both"/>
        <w:outlineLvl w:val="2"/>
        <w:rPr>
          <w:bCs/>
          <w:color w:val="000000"/>
        </w:rPr>
      </w:pPr>
      <w:r>
        <w:rPr>
          <w:bCs/>
          <w:color w:val="000000"/>
        </w:rPr>
        <w:t>referencje i/</w:t>
      </w:r>
      <w:r w:rsidRPr="0074660E">
        <w:t>lub</w:t>
      </w:r>
    </w:p>
    <w:p w14:paraId="02FF981F" w14:textId="55153769" w:rsidR="00B135B2" w:rsidRPr="00B135B2" w:rsidRDefault="00B135B2" w:rsidP="00B135B2">
      <w:pPr>
        <w:numPr>
          <w:ilvl w:val="0"/>
          <w:numId w:val="21"/>
        </w:numPr>
        <w:jc w:val="both"/>
      </w:pPr>
      <w:r w:rsidRPr="0074660E">
        <w:t>protokoł</w:t>
      </w:r>
      <w:r>
        <w:t xml:space="preserve">y </w:t>
      </w:r>
      <w:r w:rsidRPr="0074660E">
        <w:t>odbior</w:t>
      </w:r>
      <w:r>
        <w:t>u.</w:t>
      </w:r>
    </w:p>
    <w:p w14:paraId="798EF2C7" w14:textId="77777777" w:rsidR="00B135B2" w:rsidRPr="00B135B2" w:rsidRDefault="00B135B2" w:rsidP="00B135B2">
      <w:pPr>
        <w:pStyle w:val="NormalnyWeb"/>
        <w:suppressAutoHyphens w:val="0"/>
        <w:autoSpaceDN w:val="0"/>
        <w:spacing w:before="0" w:after="0"/>
        <w:rPr>
          <w:sz w:val="24"/>
          <w:szCs w:val="24"/>
        </w:rPr>
      </w:pP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</w:t>
      </w:r>
      <w:proofErr w:type="spellStart"/>
      <w:r w:rsidRPr="008A33A6">
        <w:rPr>
          <w:sz w:val="24"/>
          <w:szCs w:val="24"/>
        </w:rPr>
        <w:t>Dz.Urz</w:t>
      </w:r>
      <w:proofErr w:type="spellEnd"/>
      <w:r w:rsidRPr="008A33A6">
        <w:rPr>
          <w:sz w:val="24"/>
          <w:szCs w:val="24"/>
        </w:rPr>
        <w:t>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291D5202" w14:textId="06A2AD6F" w:rsidR="00937174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3396EC5D" w14:textId="30C901E3" w:rsidR="00B135B2" w:rsidRDefault="00B135B2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Potwierdzenie wniesienia wadium.</w:t>
      </w:r>
    </w:p>
    <w:p w14:paraId="154A8C6A" w14:textId="0090097F" w:rsidR="00B135B2" w:rsidRPr="00C22F16" w:rsidRDefault="00B135B2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Protokół z odbytej wizji lokalnej.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lastRenderedPageBreak/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2A31" w14:textId="77777777" w:rsidR="00983F07" w:rsidRDefault="00983F07">
      <w:r>
        <w:separator/>
      </w:r>
    </w:p>
  </w:endnote>
  <w:endnote w:type="continuationSeparator" w:id="0">
    <w:p w14:paraId="0C7978FC" w14:textId="77777777" w:rsidR="00983F07" w:rsidRDefault="00983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C0B15" w14:textId="77777777" w:rsidR="00983F07" w:rsidRDefault="00983F07">
      <w:r>
        <w:separator/>
      </w:r>
    </w:p>
  </w:footnote>
  <w:footnote w:type="continuationSeparator" w:id="0">
    <w:p w14:paraId="54AF03B0" w14:textId="77777777" w:rsidR="00983F07" w:rsidRDefault="00983F07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DD54C2D"/>
    <w:multiLevelType w:val="hybridMultilevel"/>
    <w:tmpl w:val="89A2A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4"/>
  </w:num>
  <w:num w:numId="13" w16cid:durableId="1912737830">
    <w:abstractNumId w:val="19"/>
  </w:num>
  <w:num w:numId="14" w16cid:durableId="594826095">
    <w:abstractNumId w:val="10"/>
  </w:num>
  <w:num w:numId="15" w16cid:durableId="348990134">
    <w:abstractNumId w:val="20"/>
  </w:num>
  <w:num w:numId="16" w16cid:durableId="702440069">
    <w:abstractNumId w:val="6"/>
  </w:num>
  <w:num w:numId="17" w16cid:durableId="627858033">
    <w:abstractNumId w:val="16"/>
  </w:num>
  <w:num w:numId="18" w16cid:durableId="1798450795">
    <w:abstractNumId w:val="7"/>
  </w:num>
  <w:num w:numId="19" w16cid:durableId="540946481">
    <w:abstractNumId w:val="15"/>
  </w:num>
  <w:num w:numId="20" w16cid:durableId="799147056">
    <w:abstractNumId w:val="18"/>
  </w:num>
  <w:num w:numId="21" w16cid:durableId="16269346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86B88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9280F"/>
    <w:rsid w:val="00193192"/>
    <w:rsid w:val="001B4795"/>
    <w:rsid w:val="001B4BF4"/>
    <w:rsid w:val="001C0733"/>
    <w:rsid w:val="001C163B"/>
    <w:rsid w:val="001C612A"/>
    <w:rsid w:val="001D05A4"/>
    <w:rsid w:val="001D74FC"/>
    <w:rsid w:val="001F1779"/>
    <w:rsid w:val="001F517F"/>
    <w:rsid w:val="001F7579"/>
    <w:rsid w:val="002016E8"/>
    <w:rsid w:val="00206A02"/>
    <w:rsid w:val="002163EB"/>
    <w:rsid w:val="0021693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533D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F61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1BA9"/>
    <w:rsid w:val="00482233"/>
    <w:rsid w:val="00492FB6"/>
    <w:rsid w:val="0049497B"/>
    <w:rsid w:val="004C6E17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6897"/>
    <w:rsid w:val="00596C66"/>
    <w:rsid w:val="005A3AC0"/>
    <w:rsid w:val="005A755B"/>
    <w:rsid w:val="005D193B"/>
    <w:rsid w:val="005E0618"/>
    <w:rsid w:val="005E3761"/>
    <w:rsid w:val="005E5025"/>
    <w:rsid w:val="00602AA1"/>
    <w:rsid w:val="00603F2E"/>
    <w:rsid w:val="00605F37"/>
    <w:rsid w:val="00612838"/>
    <w:rsid w:val="0061532C"/>
    <w:rsid w:val="0062105B"/>
    <w:rsid w:val="006248F5"/>
    <w:rsid w:val="006315A7"/>
    <w:rsid w:val="00650BC5"/>
    <w:rsid w:val="00696A50"/>
    <w:rsid w:val="006B6F66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4274"/>
    <w:rsid w:val="00795329"/>
    <w:rsid w:val="007B1C15"/>
    <w:rsid w:val="007B614F"/>
    <w:rsid w:val="007D0724"/>
    <w:rsid w:val="007D16FF"/>
    <w:rsid w:val="007E171E"/>
    <w:rsid w:val="007F4B8E"/>
    <w:rsid w:val="007F57CF"/>
    <w:rsid w:val="00803DF6"/>
    <w:rsid w:val="00811E34"/>
    <w:rsid w:val="008214F5"/>
    <w:rsid w:val="00833713"/>
    <w:rsid w:val="00835B35"/>
    <w:rsid w:val="008456E5"/>
    <w:rsid w:val="00864D3D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1D5A"/>
    <w:rsid w:val="00937174"/>
    <w:rsid w:val="009434EA"/>
    <w:rsid w:val="00944E33"/>
    <w:rsid w:val="00946F56"/>
    <w:rsid w:val="009746A6"/>
    <w:rsid w:val="00983F07"/>
    <w:rsid w:val="0098524D"/>
    <w:rsid w:val="00985F3A"/>
    <w:rsid w:val="0098618A"/>
    <w:rsid w:val="009864A3"/>
    <w:rsid w:val="009A56FF"/>
    <w:rsid w:val="009A6F07"/>
    <w:rsid w:val="009B006C"/>
    <w:rsid w:val="009B5D78"/>
    <w:rsid w:val="009B73F5"/>
    <w:rsid w:val="009C269E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21ADB"/>
    <w:rsid w:val="00A3390F"/>
    <w:rsid w:val="00A431A8"/>
    <w:rsid w:val="00A5499A"/>
    <w:rsid w:val="00A716B7"/>
    <w:rsid w:val="00A74BF7"/>
    <w:rsid w:val="00A7775A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135B2"/>
    <w:rsid w:val="00B2651C"/>
    <w:rsid w:val="00B305D0"/>
    <w:rsid w:val="00B42EE4"/>
    <w:rsid w:val="00B504B4"/>
    <w:rsid w:val="00B80B58"/>
    <w:rsid w:val="00B93901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1509C"/>
    <w:rsid w:val="00C22F16"/>
    <w:rsid w:val="00C26856"/>
    <w:rsid w:val="00C4130A"/>
    <w:rsid w:val="00C42B0C"/>
    <w:rsid w:val="00C440E1"/>
    <w:rsid w:val="00C60ACB"/>
    <w:rsid w:val="00C646C2"/>
    <w:rsid w:val="00C664DA"/>
    <w:rsid w:val="00C72A72"/>
    <w:rsid w:val="00C83CB4"/>
    <w:rsid w:val="00C875BD"/>
    <w:rsid w:val="00C943AE"/>
    <w:rsid w:val="00C94659"/>
    <w:rsid w:val="00C95251"/>
    <w:rsid w:val="00C95F2B"/>
    <w:rsid w:val="00CA0D85"/>
    <w:rsid w:val="00CA1BDB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F2A"/>
    <w:rsid w:val="00D5335D"/>
    <w:rsid w:val="00D534EF"/>
    <w:rsid w:val="00D55BD0"/>
    <w:rsid w:val="00D60C60"/>
    <w:rsid w:val="00D7384D"/>
    <w:rsid w:val="00D74D2C"/>
    <w:rsid w:val="00D825FC"/>
    <w:rsid w:val="00D826CB"/>
    <w:rsid w:val="00D903B7"/>
    <w:rsid w:val="00DC6F6D"/>
    <w:rsid w:val="00DD0869"/>
    <w:rsid w:val="00DD2358"/>
    <w:rsid w:val="00DF238F"/>
    <w:rsid w:val="00E00C70"/>
    <w:rsid w:val="00E06414"/>
    <w:rsid w:val="00E14BE6"/>
    <w:rsid w:val="00E4590F"/>
    <w:rsid w:val="00E47988"/>
    <w:rsid w:val="00E64779"/>
    <w:rsid w:val="00E66A1B"/>
    <w:rsid w:val="00E9463A"/>
    <w:rsid w:val="00E966A3"/>
    <w:rsid w:val="00E96B19"/>
    <w:rsid w:val="00EA5F03"/>
    <w:rsid w:val="00EB69E6"/>
    <w:rsid w:val="00ED1D6A"/>
    <w:rsid w:val="00ED2698"/>
    <w:rsid w:val="00ED43FE"/>
    <w:rsid w:val="00ED74E2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557</Words>
  <Characters>3684</Characters>
  <Application>Microsoft Office Word</Application>
  <DocSecurity>0</DocSecurity>
  <Lines>184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4155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61</cp:revision>
  <cp:lastPrinted>2016-12-19T11:00:00Z</cp:lastPrinted>
  <dcterms:created xsi:type="dcterms:W3CDTF">2020-04-23T11:11:00Z</dcterms:created>
  <dcterms:modified xsi:type="dcterms:W3CDTF">2026-02-20T19:54:00Z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